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A33" w:rsidRPr="00155A33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4"/>
          <w:szCs w:val="24"/>
          <w:lang w:eastAsia="cs-CZ"/>
        </w:rPr>
      </w:pPr>
      <w:bookmarkStart w:id="0" w:name="_Hlk510699393"/>
      <w:r w:rsidRPr="00155A33">
        <w:rPr>
          <w:rFonts w:ascii="Calibri" w:hAnsi="Calibri" w:cs="Calibri"/>
          <w:sz w:val="24"/>
          <w:szCs w:val="24"/>
          <w:lang w:eastAsia="cs-CZ"/>
        </w:rPr>
        <w:t xml:space="preserve">Příloha č. 1 </w:t>
      </w:r>
    </w:p>
    <w:bookmarkEnd w:id="0"/>
    <w:p w:rsidR="00155A33" w:rsidRPr="00155A33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2"/>
          <w:szCs w:val="32"/>
          <w:lang w:eastAsia="zh-CN"/>
        </w:rPr>
      </w:pPr>
    </w:p>
    <w:p w:rsidR="00155A33" w:rsidRPr="00155A33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2"/>
          <w:szCs w:val="32"/>
          <w:lang w:eastAsia="zh-CN"/>
        </w:rPr>
      </w:pPr>
      <w:r w:rsidRPr="00155A33">
        <w:rPr>
          <w:rFonts w:ascii="Calibri" w:hAnsi="Calibri" w:cs="Tahoma"/>
          <w:b/>
          <w:caps/>
          <w:sz w:val="32"/>
          <w:szCs w:val="32"/>
          <w:lang w:eastAsia="zh-CN"/>
        </w:rPr>
        <w:t>Krycí list nabídky</w:t>
      </w:r>
    </w:p>
    <w:p w:rsidR="00155A33" w:rsidRPr="00155A33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2"/>
          <w:szCs w:val="32"/>
          <w:lang w:eastAsia="zh-CN"/>
        </w:rPr>
      </w:pPr>
    </w:p>
    <w:p w:rsidR="00140807" w:rsidRDefault="00140807" w:rsidP="00140807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32"/>
          <w:szCs w:val="32"/>
          <w:lang w:eastAsia="zh-CN"/>
        </w:rPr>
      </w:pPr>
      <w:r w:rsidRPr="00DD1FAA">
        <w:rPr>
          <w:rFonts w:ascii="Calibri" w:hAnsi="Calibri" w:cs="Tahoma"/>
          <w:b/>
          <w:caps/>
          <w:sz w:val="32"/>
          <w:szCs w:val="32"/>
          <w:lang w:eastAsia="zh-CN"/>
        </w:rPr>
        <w:t>„</w:t>
      </w:r>
      <w:r w:rsidRPr="00573BE0">
        <w:rPr>
          <w:rFonts w:ascii="Calibri" w:hAnsi="Calibri" w:cs="Tahoma"/>
          <w:b/>
          <w:caps/>
          <w:sz w:val="32"/>
          <w:szCs w:val="32"/>
          <w:lang w:eastAsia="zh-CN"/>
        </w:rPr>
        <w:t xml:space="preserve">Doplnění systému separace odpadů do obcí </w:t>
      </w:r>
    </w:p>
    <w:p w:rsidR="00140807" w:rsidRDefault="00140807" w:rsidP="00140807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32"/>
          <w:szCs w:val="32"/>
          <w:lang w:eastAsia="zh-CN"/>
        </w:rPr>
      </w:pPr>
      <w:r w:rsidRPr="00573BE0">
        <w:rPr>
          <w:rFonts w:ascii="Calibri" w:hAnsi="Calibri" w:cs="Tahoma"/>
          <w:b/>
          <w:caps/>
          <w:sz w:val="32"/>
          <w:szCs w:val="32"/>
          <w:lang w:eastAsia="zh-CN"/>
        </w:rPr>
        <w:t>Mikroregionu Luhačovské Zálesí</w:t>
      </w:r>
      <w:r w:rsidRPr="00DD1FAA">
        <w:rPr>
          <w:rFonts w:ascii="Calibri" w:hAnsi="Calibri" w:cs="Tahoma"/>
          <w:b/>
          <w:caps/>
          <w:sz w:val="32"/>
          <w:szCs w:val="32"/>
          <w:lang w:eastAsia="zh-CN"/>
        </w:rPr>
        <w:t>“</w:t>
      </w:r>
    </w:p>
    <w:p w:rsidR="00DD1FAA" w:rsidRPr="00155A33" w:rsidRDefault="00DD1FAA" w:rsidP="00DD1FAA">
      <w:pPr>
        <w:tabs>
          <w:tab w:val="left" w:pos="2160"/>
        </w:tabs>
        <w:suppressAutoHyphens w:val="0"/>
        <w:jc w:val="center"/>
        <w:rPr>
          <w:rFonts w:ascii="Calibri" w:eastAsia="Arial Unicode MS" w:hAnsi="Calibri" w:cs="Arial"/>
          <w:sz w:val="24"/>
          <w:szCs w:val="24"/>
          <w:lang w:eastAsia="cs-CZ"/>
        </w:rPr>
      </w:pPr>
      <w:bookmarkStart w:id="1" w:name="_GoBack"/>
      <w:bookmarkEnd w:id="1"/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155A33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UCHAZEČ</w:t>
            </w:r>
          </w:p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sz w:val="22"/>
                <w:szCs w:val="24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Sídlo</w:t>
            </w:r>
          </w:p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sz w:val="22"/>
                <w:szCs w:val="24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DPH 21%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  <w:tr w:rsidR="00155A33" w:rsidRPr="00155A33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4"/>
                <w:lang w:eastAsia="cs-CZ"/>
              </w:rPr>
            </w:pPr>
            <w:r w:rsidRPr="00155A33">
              <w:rPr>
                <w:rFonts w:ascii="Calibri" w:hAnsi="Calibri" w:cs="Tahoma"/>
                <w:b/>
                <w:sz w:val="22"/>
                <w:szCs w:val="24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A33" w:rsidRPr="00155A33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4"/>
                <w:lang w:eastAsia="cs-CZ"/>
              </w:rPr>
            </w:pPr>
          </w:p>
        </w:tc>
      </w:tr>
    </w:tbl>
    <w:p w:rsidR="00155A33" w:rsidRPr="00155A33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4"/>
          <w:lang w:eastAsia="cs-CZ"/>
        </w:rPr>
      </w:pP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>V…………………….... dne ………………</w:t>
      </w:r>
      <w:proofErr w:type="gramStart"/>
      <w:r w:rsidRPr="00155A33">
        <w:rPr>
          <w:rFonts w:ascii="Calibri" w:hAnsi="Calibri" w:cs="Tahoma"/>
          <w:sz w:val="22"/>
          <w:szCs w:val="24"/>
          <w:lang w:eastAsia="cs-CZ"/>
        </w:rPr>
        <w:t>…….</w:t>
      </w:r>
      <w:proofErr w:type="gramEnd"/>
      <w:r w:rsidRPr="00155A33">
        <w:rPr>
          <w:rFonts w:ascii="Calibri" w:hAnsi="Calibri" w:cs="Tahoma"/>
          <w:sz w:val="22"/>
          <w:szCs w:val="24"/>
          <w:lang w:eastAsia="cs-CZ"/>
        </w:rPr>
        <w:t>.</w:t>
      </w: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 xml:space="preserve">  </w:t>
      </w:r>
    </w:p>
    <w:p w:rsidR="00155A33" w:rsidRPr="00155A33" w:rsidRDefault="00155A33" w:rsidP="00155A33">
      <w:pPr>
        <w:suppressAutoHyphens w:val="0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 xml:space="preserve">                                                   </w:t>
      </w:r>
    </w:p>
    <w:p w:rsidR="00155A33" w:rsidRPr="00155A33" w:rsidRDefault="00155A33" w:rsidP="00155A33">
      <w:pPr>
        <w:suppressAutoHyphens w:val="0"/>
        <w:ind w:left="2124"/>
        <w:rPr>
          <w:rFonts w:ascii="Calibri" w:hAnsi="Calibri" w:cs="Tahoma"/>
          <w:sz w:val="22"/>
          <w:szCs w:val="24"/>
          <w:lang w:eastAsia="cs-CZ"/>
        </w:rPr>
      </w:pPr>
      <w:r w:rsidRPr="00155A33">
        <w:rPr>
          <w:rFonts w:ascii="Calibri" w:hAnsi="Calibri" w:cs="Tahoma"/>
          <w:sz w:val="22"/>
          <w:szCs w:val="24"/>
          <w:lang w:eastAsia="cs-CZ"/>
        </w:rPr>
        <w:t xml:space="preserve">           </w:t>
      </w:r>
      <w:r w:rsidRPr="00155A33">
        <w:rPr>
          <w:rFonts w:ascii="Calibri" w:hAnsi="Calibri" w:cs="Tahoma"/>
          <w:sz w:val="22"/>
          <w:szCs w:val="24"/>
          <w:lang w:eastAsia="cs-CZ"/>
        </w:rPr>
        <w:tab/>
      </w:r>
      <w:r w:rsidRPr="00155A33">
        <w:rPr>
          <w:rFonts w:ascii="Calibri" w:hAnsi="Calibri" w:cs="Tahoma"/>
          <w:sz w:val="22"/>
          <w:szCs w:val="24"/>
          <w:lang w:eastAsia="cs-CZ"/>
        </w:rPr>
        <w:tab/>
        <w:t xml:space="preserve">         ………........…......................................…………………….</w:t>
      </w:r>
    </w:p>
    <w:p w:rsidR="00155A33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lang w:eastAsia="cs-CZ"/>
        </w:rPr>
      </w:pP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</w:r>
      <w:r w:rsidRPr="00155A33">
        <w:rPr>
          <w:rFonts w:ascii="Calibri" w:hAnsi="Calibri" w:cs="Tahoma"/>
          <w:b/>
          <w:sz w:val="22"/>
          <w:lang w:eastAsia="cs-CZ"/>
        </w:rPr>
        <w:tab/>
        <w:t>podpis osoby oprávněné jednat za uchazeče</w:t>
      </w:r>
    </w:p>
    <w:sectPr w:rsidR="00155A33" w:rsidSect="009A3918">
      <w:headerReference w:type="default" r:id="rId8"/>
      <w:footerReference w:type="default" r:id="rId9"/>
      <w:pgSz w:w="11906" w:h="16838" w:code="9"/>
      <w:pgMar w:top="1417" w:right="1417" w:bottom="1417" w:left="1417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BF7" w:rsidRDefault="00BB5BF7">
      <w:r>
        <w:separator/>
      </w:r>
    </w:p>
  </w:endnote>
  <w:endnote w:type="continuationSeparator" w:id="0">
    <w:p w:rsidR="00BB5BF7" w:rsidRDefault="00BB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37" w:rsidRDefault="0076283D" w:rsidP="009A3918">
    <w:pPr>
      <w:pStyle w:val="Zpat"/>
      <w:pBdr>
        <w:top w:val="single" w:sz="4" w:space="1" w:color="auto"/>
      </w:pBdr>
      <w:tabs>
        <w:tab w:val="left" w:pos="3885"/>
      </w:tabs>
      <w:jc w:val="center"/>
      <w:rPr>
        <w:rFonts w:asciiTheme="minorHAnsi" w:hAnsiTheme="minorHAnsi"/>
        <w:sz w:val="24"/>
        <w:szCs w:val="24"/>
      </w:rPr>
    </w:pPr>
    <w:bookmarkStart w:id="2" w:name="_Hlk510699342"/>
    <w:bookmarkStart w:id="3" w:name="_Hlk510699343"/>
    <w:bookmarkStart w:id="4" w:name="_Hlk510699347"/>
    <w:bookmarkStart w:id="5" w:name="_Hlk510699348"/>
    <w:bookmarkStart w:id="6" w:name="_Hlk510699377"/>
    <w:bookmarkStart w:id="7" w:name="_Hlk510699378"/>
    <w:r>
      <w:rPr>
        <w:rFonts w:ascii="Garamond" w:hAnsi="Garamond"/>
        <w:b/>
        <w:color w:val="000080"/>
        <w:sz w:val="24"/>
      </w:rPr>
      <w:tab/>
    </w:r>
    <w:r w:rsidR="009A3918">
      <w:rPr>
        <w:rFonts w:ascii="Garamond" w:hAnsi="Garamond"/>
        <w:b/>
        <w:color w:val="000080"/>
        <w:sz w:val="24"/>
      </w:rPr>
      <w:tab/>
    </w:r>
  </w:p>
  <w:p w:rsidR="0076283D" w:rsidRPr="00350E37" w:rsidRDefault="00350E37" w:rsidP="00350E37">
    <w:pPr>
      <w:pStyle w:val="Zpat"/>
      <w:pBdr>
        <w:top w:val="single" w:sz="4" w:space="1" w:color="auto"/>
      </w:pBdr>
      <w:jc w:val="center"/>
      <w:rPr>
        <w:rFonts w:asciiTheme="minorHAnsi" w:hAnsiTheme="minorHAnsi"/>
        <w:sz w:val="24"/>
        <w:szCs w:val="24"/>
      </w:rPr>
    </w:pPr>
    <w:r w:rsidRPr="00340A75">
      <w:rPr>
        <w:rFonts w:asciiTheme="minorHAnsi" w:hAnsiTheme="minorHAnsi"/>
        <w:sz w:val="24"/>
        <w:szCs w:val="24"/>
      </w:rPr>
      <w:t>Projekt je spolufinancován ze zdrojů EU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BF7" w:rsidRDefault="00BB5BF7">
      <w:r>
        <w:separator/>
      </w:r>
    </w:p>
  </w:footnote>
  <w:footnote w:type="continuationSeparator" w:id="0">
    <w:p w:rsidR="00BB5BF7" w:rsidRDefault="00BB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B79" w:rsidRDefault="009A1D9A" w:rsidP="00C13B79">
    <w:pPr>
      <w:pStyle w:val="Zhlav"/>
      <w:jc w:val="center"/>
    </w:pPr>
    <w:r>
      <w:rPr>
        <w:noProof/>
        <w:lang w:eastAsia="cs-CZ"/>
      </w:rPr>
      <w:drawing>
        <wp:inline distT="0" distB="0" distL="0" distR="0" wp14:anchorId="31FDD561" wp14:editId="71EFA6A1">
          <wp:extent cx="2764466" cy="863991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8567" cy="865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3B79" w:rsidRPr="006F5B3D" w:rsidRDefault="00C13B79" w:rsidP="00C13B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4BD3"/>
    <w:rsid w:val="000F78B9"/>
    <w:rsid w:val="001175DA"/>
    <w:rsid w:val="00120921"/>
    <w:rsid w:val="00140807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2973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55184"/>
    <w:rsid w:val="00260234"/>
    <w:rsid w:val="00265B5A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0C0B"/>
    <w:rsid w:val="00306190"/>
    <w:rsid w:val="00310F9F"/>
    <w:rsid w:val="00321D47"/>
    <w:rsid w:val="00325347"/>
    <w:rsid w:val="0032733F"/>
    <w:rsid w:val="003308AA"/>
    <w:rsid w:val="003324A3"/>
    <w:rsid w:val="00345961"/>
    <w:rsid w:val="00350E37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6F94"/>
    <w:rsid w:val="003D0022"/>
    <w:rsid w:val="003D1A7D"/>
    <w:rsid w:val="003D23A1"/>
    <w:rsid w:val="003D51BE"/>
    <w:rsid w:val="003D6C20"/>
    <w:rsid w:val="003E49A1"/>
    <w:rsid w:val="003E6372"/>
    <w:rsid w:val="003F1B65"/>
    <w:rsid w:val="003F4590"/>
    <w:rsid w:val="003F7234"/>
    <w:rsid w:val="003F72D7"/>
    <w:rsid w:val="003F7A2C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35BF"/>
    <w:rsid w:val="004D27BB"/>
    <w:rsid w:val="004D37CC"/>
    <w:rsid w:val="004E4F29"/>
    <w:rsid w:val="005018DE"/>
    <w:rsid w:val="00503BFD"/>
    <w:rsid w:val="005165F6"/>
    <w:rsid w:val="00516EAE"/>
    <w:rsid w:val="005214FB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C96"/>
    <w:rsid w:val="006165C1"/>
    <w:rsid w:val="006206F9"/>
    <w:rsid w:val="0062218F"/>
    <w:rsid w:val="006225FC"/>
    <w:rsid w:val="006335CA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06EAC"/>
    <w:rsid w:val="00713FCC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0794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E510B"/>
    <w:rsid w:val="007F051F"/>
    <w:rsid w:val="007F410D"/>
    <w:rsid w:val="007F5696"/>
    <w:rsid w:val="007F6254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6451"/>
    <w:rsid w:val="00956B09"/>
    <w:rsid w:val="009574AB"/>
    <w:rsid w:val="009610A0"/>
    <w:rsid w:val="00965456"/>
    <w:rsid w:val="00980965"/>
    <w:rsid w:val="0099205E"/>
    <w:rsid w:val="0099291B"/>
    <w:rsid w:val="009A15F2"/>
    <w:rsid w:val="009A1D9A"/>
    <w:rsid w:val="009A2719"/>
    <w:rsid w:val="009A3918"/>
    <w:rsid w:val="009A490D"/>
    <w:rsid w:val="009B0E4B"/>
    <w:rsid w:val="009C1A7C"/>
    <w:rsid w:val="009C2B83"/>
    <w:rsid w:val="009D0870"/>
    <w:rsid w:val="009E19B0"/>
    <w:rsid w:val="009E3847"/>
    <w:rsid w:val="009F1F58"/>
    <w:rsid w:val="009F4B30"/>
    <w:rsid w:val="00A06188"/>
    <w:rsid w:val="00A070BD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06328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B5BF7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702C2"/>
    <w:rsid w:val="00C71EF8"/>
    <w:rsid w:val="00C83726"/>
    <w:rsid w:val="00C92DD8"/>
    <w:rsid w:val="00C95216"/>
    <w:rsid w:val="00CA17A9"/>
    <w:rsid w:val="00CA2614"/>
    <w:rsid w:val="00CB48ED"/>
    <w:rsid w:val="00CC1412"/>
    <w:rsid w:val="00CC1EE8"/>
    <w:rsid w:val="00CC5FF2"/>
    <w:rsid w:val="00CD0EBE"/>
    <w:rsid w:val="00CD1AB7"/>
    <w:rsid w:val="00D136F0"/>
    <w:rsid w:val="00D200CE"/>
    <w:rsid w:val="00D21348"/>
    <w:rsid w:val="00D31F95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D23"/>
    <w:rsid w:val="00D94E82"/>
    <w:rsid w:val="00DA3546"/>
    <w:rsid w:val="00DA41EE"/>
    <w:rsid w:val="00DD1FAA"/>
    <w:rsid w:val="00DD2BE9"/>
    <w:rsid w:val="00DD3F5F"/>
    <w:rsid w:val="00DF1367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652D18-308F-4A67-9100-42A8A845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BEE6D-6C99-4C18-A505-AB2AF4C0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84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579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Zuzana Valášková</cp:lastModifiedBy>
  <cp:revision>34</cp:revision>
  <cp:lastPrinted>2014-09-02T08:25:00Z</cp:lastPrinted>
  <dcterms:created xsi:type="dcterms:W3CDTF">2014-12-23T07:29:00Z</dcterms:created>
  <dcterms:modified xsi:type="dcterms:W3CDTF">2018-04-05T11:58:00Z</dcterms:modified>
</cp:coreProperties>
</file>