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7260C" w14:textId="77777777" w:rsidR="00155A33" w:rsidRPr="00521EAE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521EAE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05F7260D" w14:textId="77777777" w:rsidR="00155A33" w:rsidRPr="00521EAE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05F7260E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610371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05F7260F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70090431" w14:textId="60002FCB" w:rsidR="00242B45" w:rsidRPr="00242B45" w:rsidRDefault="00242B45" w:rsidP="004948F7">
      <w:pPr>
        <w:tabs>
          <w:tab w:val="left" w:pos="426"/>
        </w:tabs>
        <w:jc w:val="center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242B45">
        <w:rPr>
          <w:rFonts w:ascii="Calibri" w:hAnsi="Calibri" w:cs="Tahoma"/>
          <w:b/>
          <w:caps/>
          <w:sz w:val="30"/>
          <w:szCs w:val="30"/>
          <w:lang w:eastAsia="zh-CN"/>
        </w:rPr>
        <w:t>HŘIVÍNŮV ÚJEZD – REKONSTRUKCE BUDOVY ZŠ/mŠ</w:t>
      </w:r>
    </w:p>
    <w:p w14:paraId="07E57C13" w14:textId="77777777" w:rsidR="00EB281E" w:rsidRPr="00521EAE" w:rsidRDefault="00EB281E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521EAE" w14:paraId="05F72615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12" w14:textId="22F60464" w:rsidR="00155A33" w:rsidRPr="00521EAE" w:rsidRDefault="00CA5A9F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05F7261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9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05F72617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8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C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A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B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D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E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0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1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5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8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7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B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9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A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C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D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F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 xml:space="preserve">DPH </w:t>
            </w:r>
            <w:proofErr w:type="gramStart"/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21%</w:t>
            </w:r>
            <w:proofErr w:type="gram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0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4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3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3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5F72635" w14:textId="77777777" w:rsidR="00155A33" w:rsidRPr="00521EAE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05F72636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>V…………………….... dne ………………</w:t>
      </w:r>
      <w:proofErr w:type="gramStart"/>
      <w:r w:rsidRPr="00521EAE">
        <w:rPr>
          <w:rFonts w:ascii="Calibri" w:hAnsi="Calibri" w:cs="Tahoma"/>
          <w:sz w:val="22"/>
          <w:szCs w:val="22"/>
          <w:lang w:eastAsia="cs-CZ"/>
        </w:rPr>
        <w:t>…….</w:t>
      </w:r>
      <w:proofErr w:type="gramEnd"/>
      <w:r w:rsidRPr="00521EAE">
        <w:rPr>
          <w:rFonts w:ascii="Calibri" w:hAnsi="Calibri" w:cs="Tahoma"/>
          <w:sz w:val="22"/>
          <w:szCs w:val="22"/>
          <w:lang w:eastAsia="cs-CZ"/>
        </w:rPr>
        <w:t>.</w:t>
      </w:r>
    </w:p>
    <w:p w14:paraId="05F72637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8" w14:textId="0E21C8E0" w:rsidR="00155A33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4123E4C2" w14:textId="77777777" w:rsidR="00CA5A9F" w:rsidRPr="00521EAE" w:rsidRDefault="00CA5A9F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9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05F7263A" w14:textId="77777777" w:rsidR="00155A33" w:rsidRPr="00521EAE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521EAE">
        <w:rPr>
          <w:rFonts w:ascii="Calibri" w:hAnsi="Calibri" w:cs="Tahoma"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05F7263B" w14:textId="06949B98" w:rsidR="00155A33" w:rsidRPr="00521EAE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CA5A9F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05F7263C" w14:textId="77777777" w:rsidR="003C6F94" w:rsidRPr="00521EAE" w:rsidRDefault="003C6F94" w:rsidP="00155A33">
      <w:pPr>
        <w:rPr>
          <w:sz w:val="22"/>
          <w:szCs w:val="22"/>
        </w:rPr>
      </w:pPr>
    </w:p>
    <w:sectPr w:rsidR="003C6F94" w:rsidRPr="00521EAE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7263F" w14:textId="77777777" w:rsidR="006341D8" w:rsidRDefault="006341D8">
      <w:r>
        <w:separator/>
      </w:r>
    </w:p>
  </w:endnote>
  <w:endnote w:type="continuationSeparator" w:id="0">
    <w:p w14:paraId="05F72640" w14:textId="77777777" w:rsidR="006341D8" w:rsidRDefault="006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7263D" w14:textId="77777777" w:rsidR="006341D8" w:rsidRDefault="006341D8">
      <w:r>
        <w:separator/>
      </w:r>
    </w:p>
  </w:footnote>
  <w:footnote w:type="continuationSeparator" w:id="0">
    <w:p w14:paraId="05F7263E" w14:textId="77777777" w:rsidR="006341D8" w:rsidRDefault="0063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72641" w14:textId="5E2300F3" w:rsidR="00C13B79" w:rsidRDefault="009F72C8" w:rsidP="00620398">
    <w:pPr>
      <w:pStyle w:val="Zhlav"/>
      <w:jc w:val="center"/>
    </w:pPr>
    <w:r>
      <w:rPr>
        <w:b/>
        <w:noProof/>
      </w:rPr>
      <w:drawing>
        <wp:inline distT="0" distB="0" distL="0" distR="0" wp14:anchorId="7FE84251" wp14:editId="0C4507AD">
          <wp:extent cx="2152650" cy="476250"/>
          <wp:effectExtent l="0" t="0" r="0" b="0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72642" w14:textId="77777777"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4E71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6A6E"/>
    <w:rsid w:val="00242B45"/>
    <w:rsid w:val="00255184"/>
    <w:rsid w:val="00260234"/>
    <w:rsid w:val="00265B5A"/>
    <w:rsid w:val="00266D0F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2B92"/>
    <w:rsid w:val="003C4BAD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8F7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1EAE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71"/>
    <w:rsid w:val="006165C1"/>
    <w:rsid w:val="00620398"/>
    <w:rsid w:val="006206F9"/>
    <w:rsid w:val="0062218F"/>
    <w:rsid w:val="006224B7"/>
    <w:rsid w:val="006225FC"/>
    <w:rsid w:val="006239D7"/>
    <w:rsid w:val="006335CA"/>
    <w:rsid w:val="006341D8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D2D1F"/>
    <w:rsid w:val="009E19B0"/>
    <w:rsid w:val="009E3847"/>
    <w:rsid w:val="009F1F58"/>
    <w:rsid w:val="009F4B30"/>
    <w:rsid w:val="009F72C8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870C2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67DEA"/>
    <w:rsid w:val="00C702C2"/>
    <w:rsid w:val="00C71EF8"/>
    <w:rsid w:val="00C83726"/>
    <w:rsid w:val="00C92DD8"/>
    <w:rsid w:val="00C95216"/>
    <w:rsid w:val="00CA17A9"/>
    <w:rsid w:val="00CA2614"/>
    <w:rsid w:val="00CA5A9F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281E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F7260C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4" ma:contentTypeDescription="Vytvoří nový dokument" ma:contentTypeScope="" ma:versionID="69382e732ab8ce5441482a2c629c3fad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4894d56b23d67810927cd6b50d4ae511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3DBCB-8769-4F99-A8AB-19A8AC1B0908}"/>
</file>

<file path=customXml/itemProps2.xml><?xml version="1.0" encoding="utf-8"?>
<ds:datastoreItem xmlns:ds="http://schemas.openxmlformats.org/officeDocument/2006/customXml" ds:itemID="{69CFF12F-C724-484F-B12A-9F4F61405C3E}">
  <ds:schemaRefs>
    <ds:schemaRef ds:uri="http://schemas.microsoft.com/office/2006/metadata/properties"/>
    <ds:schemaRef ds:uri="http://schemas.microsoft.com/office/infopath/2007/PartnerControls"/>
    <ds:schemaRef ds:uri="95b419f4-261c-4a5d-b742-5f3743c0166a"/>
  </ds:schemaRefs>
</ds:datastoreItem>
</file>

<file path=customXml/itemProps3.xml><?xml version="1.0" encoding="utf-8"?>
<ds:datastoreItem xmlns:ds="http://schemas.openxmlformats.org/officeDocument/2006/customXml" ds:itemID="{DB36925E-765F-410A-956C-2BF84E8A3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D5C7C-0DD2-48DE-94A6-DBAB2A65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80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551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54</cp:revision>
  <cp:lastPrinted>2014-09-02T08:25:00Z</cp:lastPrinted>
  <dcterms:created xsi:type="dcterms:W3CDTF">2014-12-23T07:29:00Z</dcterms:created>
  <dcterms:modified xsi:type="dcterms:W3CDTF">2021-07-12T12:06:00Z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</Properties>
</file>