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48BEE" w14:textId="77777777" w:rsidR="00155A33" w:rsidRPr="00950BEF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950BEF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19E8FB0F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19F440DF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950BEF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4A697D5C" w14:textId="77777777" w:rsidR="00155A33" w:rsidRPr="00950BEF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53519072" w14:textId="77777777" w:rsidR="003B5D24" w:rsidRPr="004B7765" w:rsidRDefault="003B5D24" w:rsidP="003B5D24">
      <w:pPr>
        <w:tabs>
          <w:tab w:val="left" w:pos="426"/>
        </w:tabs>
        <w:jc w:val="center"/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b/>
          <w:caps/>
          <w:sz w:val="30"/>
          <w:szCs w:val="30"/>
        </w:rPr>
        <w:t>rodinný pumptrack liptál – Stavební práce</w:t>
      </w:r>
    </w:p>
    <w:p w14:paraId="76E770F8" w14:textId="77777777" w:rsidR="0032751D" w:rsidRPr="00950BEF" w:rsidRDefault="0032751D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950BEF" w14:paraId="55391217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E5CF95" w14:textId="10560D8B" w:rsidR="00155A33" w:rsidRPr="00950BEF" w:rsidRDefault="00D017DD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365959C7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E82F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266F1A2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77CCFB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53FF7DBE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7C395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3914034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50D121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D3CE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392C6C8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58F7D7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8AAC7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2D95E0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4D82BC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6FDD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119BA653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F83BB5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6571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7022854B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884D0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BDE0D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55904B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06FA6" w14:textId="77777777" w:rsidR="00155A33" w:rsidRPr="00950BEF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8389A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16A52F2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A0F862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84D2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AE033FF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DB95D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DPH 21%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FD59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950BEF" w14:paraId="4C34420D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7905C" w14:textId="77777777" w:rsidR="00155A33" w:rsidRPr="00950BEF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950BEF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E147" w14:textId="77777777" w:rsidR="00155A33" w:rsidRPr="00950BEF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BD6BDE0" w14:textId="1E9F8AA8" w:rsidR="00155A33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69971683" w14:textId="77777777" w:rsidR="00E10A70" w:rsidRPr="00950BEF" w:rsidRDefault="00E10A70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483EE2FC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>V…………………….... dne ……………………..</w:t>
      </w:r>
    </w:p>
    <w:p w14:paraId="2F96C89F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469B44E4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4DAEC375" w14:textId="77777777" w:rsidR="00155A33" w:rsidRPr="00950BEF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448D372C" w14:textId="77777777" w:rsidR="00155A33" w:rsidRPr="00950BEF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950BEF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950BEF">
        <w:rPr>
          <w:rFonts w:ascii="Calibri" w:hAnsi="Calibri" w:cs="Tahoma"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788A5A63" w14:textId="74C4AD13" w:rsidR="00155A33" w:rsidRPr="00950BEF" w:rsidRDefault="00155A33" w:rsidP="00155A33">
      <w:pPr>
        <w:suppressAutoHyphens w:val="0"/>
        <w:spacing w:line="228" w:lineRule="auto"/>
        <w:jc w:val="both"/>
        <w:rPr>
          <w:rFonts w:ascii="Calibri" w:hAnsi="Calibri" w:cs="Tahoma"/>
          <w:b/>
          <w:sz w:val="22"/>
          <w:szCs w:val="22"/>
          <w:lang w:eastAsia="cs-CZ"/>
        </w:rPr>
      </w:pP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</w:r>
      <w:r w:rsidRPr="00950BEF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D017DD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6EBA8C23" w14:textId="77777777" w:rsidR="003C6F94" w:rsidRPr="00950BEF" w:rsidRDefault="003C6F94" w:rsidP="00155A33">
      <w:pPr>
        <w:rPr>
          <w:sz w:val="22"/>
          <w:szCs w:val="22"/>
        </w:rPr>
      </w:pPr>
    </w:p>
    <w:sectPr w:rsidR="003C6F94" w:rsidRPr="00950BEF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9B96B" w14:textId="77777777" w:rsidR="0099232C" w:rsidRDefault="0099232C">
      <w:r>
        <w:separator/>
      </w:r>
    </w:p>
  </w:endnote>
  <w:endnote w:type="continuationSeparator" w:id="0">
    <w:p w14:paraId="28B403EB" w14:textId="77777777" w:rsidR="0099232C" w:rsidRDefault="0099232C">
      <w:r>
        <w:continuationSeparator/>
      </w:r>
    </w:p>
  </w:endnote>
  <w:endnote w:type="continuationNotice" w:id="1">
    <w:p w14:paraId="3484E979" w14:textId="77777777" w:rsidR="0099232C" w:rsidRDefault="009923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6F8" w14:textId="77777777" w:rsidR="0099232C" w:rsidRDefault="0099232C">
      <w:r>
        <w:separator/>
      </w:r>
    </w:p>
  </w:footnote>
  <w:footnote w:type="continuationSeparator" w:id="0">
    <w:p w14:paraId="0C3D96CB" w14:textId="77777777" w:rsidR="0099232C" w:rsidRDefault="0099232C">
      <w:r>
        <w:continuationSeparator/>
      </w:r>
    </w:p>
  </w:footnote>
  <w:footnote w:type="continuationNotice" w:id="1">
    <w:p w14:paraId="614F6466" w14:textId="77777777" w:rsidR="0099232C" w:rsidRDefault="009923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A21EA" w14:textId="77777777" w:rsidR="00C13B79" w:rsidRDefault="00620398" w:rsidP="00620398">
    <w:pPr>
      <w:pStyle w:val="Zhlav"/>
      <w:jc w:val="center"/>
    </w:pPr>
    <w:r>
      <w:rPr>
        <w:b/>
        <w:bCs/>
        <w:noProof/>
        <w:lang w:eastAsia="cs-CZ"/>
      </w:rPr>
      <w:drawing>
        <wp:inline distT="0" distB="0" distL="0" distR="0" wp14:anchorId="19E30C09" wp14:editId="36516FCA">
          <wp:extent cx="2162175" cy="466725"/>
          <wp:effectExtent l="0" t="0" r="9525" b="9525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73F70F" w14:textId="77777777" w:rsidR="00620398" w:rsidRPr="00620398" w:rsidRDefault="00620398" w:rsidP="0062039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075294">
    <w:abstractNumId w:val="0"/>
  </w:num>
  <w:num w:numId="2" w16cid:durableId="1334575819">
    <w:abstractNumId w:val="29"/>
  </w:num>
  <w:num w:numId="3" w16cid:durableId="148138169">
    <w:abstractNumId w:val="11"/>
  </w:num>
  <w:num w:numId="4" w16cid:durableId="384066532">
    <w:abstractNumId w:val="19"/>
  </w:num>
  <w:num w:numId="5" w16cid:durableId="412122331">
    <w:abstractNumId w:val="17"/>
  </w:num>
  <w:num w:numId="6" w16cid:durableId="1923224225">
    <w:abstractNumId w:val="38"/>
  </w:num>
  <w:num w:numId="7" w16cid:durableId="1349866044">
    <w:abstractNumId w:val="46"/>
  </w:num>
  <w:num w:numId="8" w16cid:durableId="377122028">
    <w:abstractNumId w:val="43"/>
  </w:num>
  <w:num w:numId="9" w16cid:durableId="404644799">
    <w:abstractNumId w:val="42"/>
  </w:num>
  <w:num w:numId="10" w16cid:durableId="1335258039">
    <w:abstractNumId w:val="33"/>
  </w:num>
  <w:num w:numId="11" w16cid:durableId="198051874">
    <w:abstractNumId w:val="45"/>
  </w:num>
  <w:num w:numId="12" w16cid:durableId="2109498997">
    <w:abstractNumId w:val="18"/>
  </w:num>
  <w:num w:numId="13" w16cid:durableId="1558200491">
    <w:abstractNumId w:val="24"/>
  </w:num>
  <w:num w:numId="14" w16cid:durableId="1691488660">
    <w:abstractNumId w:val="3"/>
  </w:num>
  <w:num w:numId="15" w16cid:durableId="2042851161">
    <w:abstractNumId w:val="35"/>
  </w:num>
  <w:num w:numId="16" w16cid:durableId="1331182022">
    <w:abstractNumId w:val="34"/>
  </w:num>
  <w:num w:numId="17" w16cid:durableId="333996042">
    <w:abstractNumId w:val="32"/>
  </w:num>
  <w:num w:numId="18" w16cid:durableId="827864696">
    <w:abstractNumId w:val="15"/>
  </w:num>
  <w:num w:numId="19" w16cid:durableId="9383025">
    <w:abstractNumId w:val="7"/>
  </w:num>
  <w:num w:numId="20" w16cid:durableId="1658536539">
    <w:abstractNumId w:val="9"/>
  </w:num>
  <w:num w:numId="21" w16cid:durableId="640186501">
    <w:abstractNumId w:val="10"/>
  </w:num>
  <w:num w:numId="22" w16cid:durableId="1671565395">
    <w:abstractNumId w:val="12"/>
  </w:num>
  <w:num w:numId="23" w16cid:durableId="1920752155">
    <w:abstractNumId w:val="13"/>
  </w:num>
  <w:num w:numId="24" w16cid:durableId="989401895">
    <w:abstractNumId w:val="14"/>
  </w:num>
  <w:num w:numId="25" w16cid:durableId="557592614">
    <w:abstractNumId w:val="30"/>
  </w:num>
  <w:num w:numId="26" w16cid:durableId="2097357289">
    <w:abstractNumId w:val="31"/>
  </w:num>
  <w:num w:numId="27" w16cid:durableId="1422485597">
    <w:abstractNumId w:val="44"/>
  </w:num>
  <w:num w:numId="28" w16cid:durableId="1756894845">
    <w:abstractNumId w:val="16"/>
  </w:num>
  <w:num w:numId="29" w16cid:durableId="353112595">
    <w:abstractNumId w:val="22"/>
  </w:num>
  <w:num w:numId="30" w16cid:durableId="2130774697">
    <w:abstractNumId w:val="41"/>
  </w:num>
  <w:num w:numId="31" w16cid:durableId="1565533014">
    <w:abstractNumId w:val="23"/>
  </w:num>
  <w:num w:numId="32" w16cid:durableId="428694316">
    <w:abstractNumId w:val="28"/>
  </w:num>
  <w:num w:numId="33" w16cid:durableId="1424297485">
    <w:abstractNumId w:val="40"/>
  </w:num>
  <w:num w:numId="34" w16cid:durableId="161163191">
    <w:abstractNumId w:val="21"/>
  </w:num>
  <w:num w:numId="35" w16cid:durableId="2116167797">
    <w:abstractNumId w:val="27"/>
  </w:num>
  <w:num w:numId="36" w16cid:durableId="721632248">
    <w:abstractNumId w:val="36"/>
  </w:num>
  <w:num w:numId="37" w16cid:durableId="2139882868">
    <w:abstractNumId w:val="20"/>
  </w:num>
  <w:num w:numId="38" w16cid:durableId="2061786848">
    <w:abstractNumId w:val="26"/>
  </w:num>
  <w:num w:numId="39" w16cid:durableId="740374232">
    <w:abstractNumId w:val="39"/>
  </w:num>
  <w:num w:numId="40" w16cid:durableId="521208832">
    <w:abstractNumId w:val="25"/>
  </w:num>
  <w:num w:numId="41" w16cid:durableId="5918214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7430697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172B9"/>
    <w:rsid w:val="00017B66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471CF"/>
    <w:rsid w:val="00071B1F"/>
    <w:rsid w:val="00076D97"/>
    <w:rsid w:val="0008436B"/>
    <w:rsid w:val="00085A0E"/>
    <w:rsid w:val="000901A1"/>
    <w:rsid w:val="00090807"/>
    <w:rsid w:val="00091B8B"/>
    <w:rsid w:val="000A0311"/>
    <w:rsid w:val="000A51F7"/>
    <w:rsid w:val="000B56A4"/>
    <w:rsid w:val="000B76E4"/>
    <w:rsid w:val="000C4DBF"/>
    <w:rsid w:val="000C5C91"/>
    <w:rsid w:val="000D1710"/>
    <w:rsid w:val="000D238B"/>
    <w:rsid w:val="000E56F4"/>
    <w:rsid w:val="000E7834"/>
    <w:rsid w:val="000F4BD3"/>
    <w:rsid w:val="000F78B9"/>
    <w:rsid w:val="001175DA"/>
    <w:rsid w:val="00120921"/>
    <w:rsid w:val="00140295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27E6"/>
    <w:rsid w:val="00203CEA"/>
    <w:rsid w:val="00203F04"/>
    <w:rsid w:val="00211BC6"/>
    <w:rsid w:val="00223925"/>
    <w:rsid w:val="00254408"/>
    <w:rsid w:val="00255184"/>
    <w:rsid w:val="00260234"/>
    <w:rsid w:val="00265B5A"/>
    <w:rsid w:val="002705C5"/>
    <w:rsid w:val="002709CE"/>
    <w:rsid w:val="00273B74"/>
    <w:rsid w:val="00274223"/>
    <w:rsid w:val="002837B1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10BB"/>
    <w:rsid w:val="002D628B"/>
    <w:rsid w:val="002E4A3E"/>
    <w:rsid w:val="00300196"/>
    <w:rsid w:val="00306190"/>
    <w:rsid w:val="00310F9F"/>
    <w:rsid w:val="00321D47"/>
    <w:rsid w:val="00325347"/>
    <w:rsid w:val="0032733F"/>
    <w:rsid w:val="0032751D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A1529"/>
    <w:rsid w:val="003B55EA"/>
    <w:rsid w:val="003B5D24"/>
    <w:rsid w:val="003C0CEE"/>
    <w:rsid w:val="003C1087"/>
    <w:rsid w:val="003C2B92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49A0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65C1"/>
    <w:rsid w:val="00620398"/>
    <w:rsid w:val="006206F9"/>
    <w:rsid w:val="0062218F"/>
    <w:rsid w:val="006224B7"/>
    <w:rsid w:val="006225FC"/>
    <w:rsid w:val="006239D7"/>
    <w:rsid w:val="006335CA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144B5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8730A"/>
    <w:rsid w:val="008909D8"/>
    <w:rsid w:val="00892396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22972"/>
    <w:rsid w:val="0093519D"/>
    <w:rsid w:val="00936FD6"/>
    <w:rsid w:val="00940839"/>
    <w:rsid w:val="00944760"/>
    <w:rsid w:val="0095040F"/>
    <w:rsid w:val="00950BEF"/>
    <w:rsid w:val="00956451"/>
    <w:rsid w:val="00956B09"/>
    <w:rsid w:val="009574AB"/>
    <w:rsid w:val="00957DAD"/>
    <w:rsid w:val="009610A0"/>
    <w:rsid w:val="00965456"/>
    <w:rsid w:val="00980965"/>
    <w:rsid w:val="0099205E"/>
    <w:rsid w:val="0099232C"/>
    <w:rsid w:val="0099291B"/>
    <w:rsid w:val="009A15F2"/>
    <w:rsid w:val="009A2719"/>
    <w:rsid w:val="009A490D"/>
    <w:rsid w:val="009B0E4B"/>
    <w:rsid w:val="009C1A7C"/>
    <w:rsid w:val="009C1DDE"/>
    <w:rsid w:val="009C2B83"/>
    <w:rsid w:val="009C7063"/>
    <w:rsid w:val="009D0870"/>
    <w:rsid w:val="009E19B0"/>
    <w:rsid w:val="009E3847"/>
    <w:rsid w:val="009F1F58"/>
    <w:rsid w:val="009F4B30"/>
    <w:rsid w:val="00A06188"/>
    <w:rsid w:val="00A070BD"/>
    <w:rsid w:val="00A1195E"/>
    <w:rsid w:val="00A12CA8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2F3B"/>
    <w:rsid w:val="00AD42D1"/>
    <w:rsid w:val="00AD6FB8"/>
    <w:rsid w:val="00AF05C7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2655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858"/>
    <w:rsid w:val="00C13B05"/>
    <w:rsid w:val="00C13B79"/>
    <w:rsid w:val="00C2601F"/>
    <w:rsid w:val="00C31B28"/>
    <w:rsid w:val="00C426C7"/>
    <w:rsid w:val="00C429EF"/>
    <w:rsid w:val="00C44B7C"/>
    <w:rsid w:val="00C46928"/>
    <w:rsid w:val="00C509F9"/>
    <w:rsid w:val="00C547BC"/>
    <w:rsid w:val="00C553D2"/>
    <w:rsid w:val="00C56B53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71F07"/>
    <w:rsid w:val="00C83726"/>
    <w:rsid w:val="00C92DD8"/>
    <w:rsid w:val="00C95216"/>
    <w:rsid w:val="00CA17A9"/>
    <w:rsid w:val="00CA2614"/>
    <w:rsid w:val="00CB48ED"/>
    <w:rsid w:val="00CC1412"/>
    <w:rsid w:val="00CC1EE8"/>
    <w:rsid w:val="00CD0EBE"/>
    <w:rsid w:val="00CD1AB7"/>
    <w:rsid w:val="00CE036C"/>
    <w:rsid w:val="00CE177E"/>
    <w:rsid w:val="00CF4911"/>
    <w:rsid w:val="00D017DD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0A70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8F59A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7" ma:contentTypeDescription="Vytvoří nový dokument" ma:contentTypeScope="" ma:versionID="29d7a2ecfba768dabc374d3a43de0be3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c12ccb20ff10a2524a1d8b014e967fd5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BA2419-0573-4F79-9272-F5AC8B9A5B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C049AC-24AB-4779-BB16-B4F8E21388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305990-4622-4D8D-A01C-3D2FE37FE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9FCE6-43CC-4C27-A22B-D063A19AD642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79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550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68</cp:revision>
  <cp:lastPrinted>2014-09-02T08:25:00Z</cp:lastPrinted>
  <dcterms:created xsi:type="dcterms:W3CDTF">2014-12-23T07:29:00Z</dcterms:created>
  <dcterms:modified xsi:type="dcterms:W3CDTF">2022-07-19T13:16:00Z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